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C109" w14:textId="77777777" w:rsidR="00BE6F4C" w:rsidRDefault="00BE6F4C" w:rsidP="00D246A9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</w:p>
    <w:p w14:paraId="4200A82A" w14:textId="6D0F491D" w:rsidR="00237E86" w:rsidRDefault="00237E86" w:rsidP="00D246A9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C314D0">
        <w:rPr>
          <w:rFonts w:ascii="Times New Roman" w:hAnsi="Times New Roman"/>
          <w:b w:val="0"/>
          <w:i/>
          <w:szCs w:val="24"/>
        </w:rPr>
        <w:t>2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2E403A96" w14:textId="77777777" w:rsidR="00237E86" w:rsidRDefault="00237E86" w:rsidP="000B3319">
      <w:r>
        <w:t xml:space="preserve">                                                                                                                                      </w:t>
      </w:r>
    </w:p>
    <w:p w14:paraId="71145279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33ACDED3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09ED09AA" w14:textId="77777777" w:rsidR="002B4CEA" w:rsidRDefault="002B4CEA" w:rsidP="00237E86">
      <w:pPr>
        <w:ind w:left="6237"/>
      </w:pPr>
    </w:p>
    <w:p w14:paraId="65987D65" w14:textId="6C6AA7BA" w:rsidR="00237E86" w:rsidRDefault="00237E86" w:rsidP="00237E86">
      <w:pPr>
        <w:jc w:val="center"/>
        <w:rPr>
          <w:b/>
          <w:sz w:val="24"/>
          <w:szCs w:val="24"/>
        </w:rPr>
      </w:pPr>
    </w:p>
    <w:p w14:paraId="52B1897F" w14:textId="77777777" w:rsidR="00872745" w:rsidRDefault="00872745" w:rsidP="00237E86">
      <w:pPr>
        <w:jc w:val="center"/>
        <w:rPr>
          <w:b/>
          <w:sz w:val="24"/>
          <w:szCs w:val="24"/>
        </w:rPr>
      </w:pPr>
    </w:p>
    <w:p w14:paraId="260F8633" w14:textId="77777777" w:rsidR="00E16B56" w:rsidRDefault="00237E86" w:rsidP="00237E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</w:t>
      </w:r>
      <w:r w:rsidR="002B4CEA">
        <w:rPr>
          <w:b/>
          <w:sz w:val="24"/>
          <w:szCs w:val="24"/>
        </w:rPr>
        <w:t xml:space="preserve">WYKONAWCÓW WSPÓLNIE UBIEGAJACYCH SIĘ </w:t>
      </w:r>
    </w:p>
    <w:p w14:paraId="3C9C2BB1" w14:textId="77777777" w:rsidR="00237E86" w:rsidRDefault="002B4CEA" w:rsidP="00237E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UDZIELENIE ZAMÓWIENIA</w:t>
      </w:r>
    </w:p>
    <w:p w14:paraId="4E4504FC" w14:textId="77777777" w:rsidR="002B4CEA" w:rsidRDefault="002B4CEA" w:rsidP="00237E86">
      <w:pPr>
        <w:jc w:val="center"/>
        <w:rPr>
          <w:b/>
          <w:sz w:val="24"/>
          <w:szCs w:val="24"/>
        </w:rPr>
      </w:pPr>
    </w:p>
    <w:p w14:paraId="48DD0FAA" w14:textId="77777777" w:rsidR="00237E86" w:rsidRDefault="00237E86" w:rsidP="00237E86">
      <w:r>
        <w:t xml:space="preserve"> </w:t>
      </w:r>
    </w:p>
    <w:p w14:paraId="6BC167EF" w14:textId="77777777" w:rsidR="00872745" w:rsidRDefault="00872745" w:rsidP="00237E86">
      <w:pPr>
        <w:rPr>
          <w:sz w:val="24"/>
          <w:szCs w:val="24"/>
        </w:rPr>
      </w:pPr>
    </w:p>
    <w:p w14:paraId="63AEB79C" w14:textId="7FF4C1F2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 xml:space="preserve">Nazwa i adres </w:t>
      </w:r>
      <w:r w:rsidR="002B4CEA">
        <w:rPr>
          <w:sz w:val="24"/>
          <w:szCs w:val="24"/>
        </w:rPr>
        <w:t>Wykonawcy</w:t>
      </w:r>
      <w:r w:rsidR="002B4CEA" w:rsidRPr="002B4CE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:</w:t>
      </w:r>
    </w:p>
    <w:p w14:paraId="40C6C71F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="0077774E">
        <w:rPr>
          <w:sz w:val="24"/>
          <w:szCs w:val="24"/>
        </w:rPr>
        <w:t>..</w:t>
      </w:r>
      <w:r>
        <w:rPr>
          <w:sz w:val="24"/>
          <w:szCs w:val="24"/>
        </w:rPr>
        <w:t>……………………………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……………………………..</w:t>
      </w:r>
    </w:p>
    <w:p w14:paraId="24D1B5DF" w14:textId="77777777" w:rsidR="00237E86" w:rsidRDefault="00237E86" w:rsidP="00237E86">
      <w:pPr>
        <w:rPr>
          <w:sz w:val="24"/>
          <w:szCs w:val="24"/>
        </w:rPr>
      </w:pPr>
    </w:p>
    <w:p w14:paraId="1C3AFC0A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  <w:r w:rsidR="0077774E">
        <w:rPr>
          <w:sz w:val="24"/>
          <w:szCs w:val="24"/>
        </w:rPr>
        <w:t>…</w:t>
      </w:r>
      <w:r>
        <w:rPr>
          <w:sz w:val="24"/>
          <w:szCs w:val="24"/>
        </w:rPr>
        <w:t>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……………………….............</w:t>
      </w:r>
    </w:p>
    <w:p w14:paraId="1DE3BED0" w14:textId="77777777" w:rsidR="00237E86" w:rsidRDefault="00237E86" w:rsidP="00237E86"/>
    <w:p w14:paraId="451BE75C" w14:textId="73D3F253" w:rsidR="00237E86" w:rsidRPr="00D1084F" w:rsidRDefault="002B4CEA" w:rsidP="00D1084F">
      <w:pPr>
        <w:spacing w:line="360" w:lineRule="auto"/>
        <w:jc w:val="both"/>
        <w:rPr>
          <w:b/>
          <w:bCs/>
          <w:i/>
          <w:sz w:val="24"/>
          <w:szCs w:val="24"/>
        </w:rPr>
      </w:pPr>
      <w:r>
        <w:rPr>
          <w:sz w:val="24"/>
          <w:szCs w:val="24"/>
          <w:lang w:eastAsia="ar-SA"/>
        </w:rPr>
        <w:t>Oświadczam, że przy realizacji zamówienia</w:t>
      </w:r>
      <w:r w:rsidR="00237E86">
        <w:rPr>
          <w:sz w:val="24"/>
          <w:szCs w:val="24"/>
          <w:lang w:eastAsia="ar-SA"/>
        </w:rPr>
        <w:t xml:space="preserve"> pn</w:t>
      </w:r>
      <w:r w:rsidR="00E738E5">
        <w:rPr>
          <w:sz w:val="24"/>
          <w:szCs w:val="24"/>
          <w:lang w:eastAsia="ar-SA"/>
        </w:rPr>
        <w:t>.</w:t>
      </w:r>
      <w:r w:rsidR="00C7620E">
        <w:rPr>
          <w:sz w:val="24"/>
          <w:szCs w:val="24"/>
          <w:lang w:eastAsia="ar-SA"/>
        </w:rPr>
        <w:t xml:space="preserve"> </w:t>
      </w:r>
      <w:bookmarkStart w:id="0" w:name="_Hlk195083115"/>
      <w:r w:rsidR="00C7712F">
        <w:rPr>
          <w:i/>
          <w:sz w:val="24"/>
          <w:szCs w:val="24"/>
        </w:rPr>
        <w:t xml:space="preserve">wykonanie zadania pn. </w:t>
      </w:r>
      <w:bookmarkEnd w:id="0"/>
      <w:r w:rsidR="00EF1AA4">
        <w:rPr>
          <w:b/>
          <w:bCs/>
          <w:i/>
          <w:sz w:val="24"/>
          <w:szCs w:val="24"/>
        </w:rPr>
        <w:t>„</w:t>
      </w:r>
      <w:r w:rsidR="00C742B2">
        <w:rPr>
          <w:b/>
          <w:bCs/>
          <w:i/>
          <w:sz w:val="24"/>
          <w:szCs w:val="24"/>
        </w:rPr>
        <w:t xml:space="preserve">Przebudowa dróg </w:t>
      </w:r>
      <w:r w:rsidR="00C742B2">
        <w:rPr>
          <w:b/>
          <w:bCs/>
          <w:i/>
          <w:sz w:val="24"/>
          <w:szCs w:val="24"/>
        </w:rPr>
        <w:br/>
        <w:t>w Śródmieściu Namysłowa</w:t>
      </w:r>
      <w:r w:rsidR="00EF1AA4">
        <w:rPr>
          <w:b/>
          <w:bCs/>
          <w:i/>
          <w:sz w:val="24"/>
          <w:szCs w:val="24"/>
        </w:rPr>
        <w:t xml:space="preserve"> – opracowanie dokumentacji projektowej”</w:t>
      </w:r>
      <w:r w:rsidR="00EF1AA4">
        <w:rPr>
          <w:sz w:val="24"/>
          <w:szCs w:val="24"/>
        </w:rPr>
        <w:t>,</w:t>
      </w:r>
      <w:r w:rsidR="00237E86" w:rsidRPr="00616E60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616E60">
        <w:rPr>
          <w:b/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616E60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616E60">
        <w:rPr>
          <w:sz w:val="24"/>
          <w:szCs w:val="24"/>
        </w:rPr>
        <w:t xml:space="preserve"> </w:t>
      </w:r>
      <w:r w:rsidR="00237E86" w:rsidRPr="00616E60">
        <w:rPr>
          <w:b/>
          <w:i/>
          <w:vanish/>
          <w:sz w:val="24"/>
          <w:szCs w:val="24"/>
        </w:rPr>
        <w:t xml:space="preserve"> ługościi ok.nieniem i oswietleniem  ulicy Żwirki i Wigury długości ok. ługościi ok.nieniem i oswietleniem  ulicy Żwirki i Wigury długości ok. ługościi ok.nieniem i oswietleniem  ulicy Żwirki i Wigury długości ok.</w:t>
      </w:r>
      <w:r w:rsidR="00237E86" w:rsidRPr="00616E60">
        <w:rPr>
          <w:sz w:val="24"/>
          <w:szCs w:val="24"/>
          <w:lang w:eastAsia="ar-SA"/>
        </w:rPr>
        <w:t xml:space="preserve">prowadzonego przez </w:t>
      </w:r>
      <w:r w:rsidR="00237E86" w:rsidRPr="00616E60">
        <w:rPr>
          <w:i/>
          <w:sz w:val="24"/>
          <w:szCs w:val="24"/>
          <w:lang w:eastAsia="ar-SA"/>
        </w:rPr>
        <w:t xml:space="preserve">Gminę Namysłów, </w:t>
      </w:r>
      <w:r w:rsidRPr="00616E60">
        <w:rPr>
          <w:sz w:val="24"/>
          <w:szCs w:val="24"/>
          <w:lang w:eastAsia="ar-SA"/>
        </w:rPr>
        <w:t xml:space="preserve">poszczególni </w:t>
      </w:r>
      <w:r w:rsidR="001E031A" w:rsidRPr="00616E60">
        <w:rPr>
          <w:sz w:val="24"/>
          <w:szCs w:val="24"/>
          <w:lang w:eastAsia="ar-SA"/>
        </w:rPr>
        <w:t xml:space="preserve">Wykonawcy </w:t>
      </w:r>
      <w:r w:rsidRPr="00616E60">
        <w:rPr>
          <w:sz w:val="24"/>
          <w:szCs w:val="24"/>
          <w:lang w:eastAsia="ar-SA"/>
        </w:rPr>
        <w:t>będą wykonywali następujące</w:t>
      </w:r>
      <w:r w:rsidR="00FF0E70" w:rsidRPr="00616E60">
        <w:rPr>
          <w:sz w:val="24"/>
          <w:szCs w:val="24"/>
          <w:lang w:eastAsia="ar-SA"/>
        </w:rPr>
        <w:t xml:space="preserve"> usługi</w:t>
      </w:r>
      <w:r w:rsidRPr="00616E60">
        <w:rPr>
          <w:sz w:val="24"/>
          <w:szCs w:val="24"/>
          <w:lang w:eastAsia="ar-SA"/>
        </w:rPr>
        <w:t>:</w:t>
      </w:r>
    </w:p>
    <w:p w14:paraId="5A879E4B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Lider konsorcjum (nazwa): ………………………………………………………………………………</w:t>
      </w:r>
    </w:p>
    <w:p w14:paraId="1FD09657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Partner konsorcjum (nazwa): …………………………………………………………………………….</w:t>
      </w:r>
    </w:p>
    <w:p w14:paraId="20243B15" w14:textId="77777777" w:rsidR="002B4CEA" w:rsidRP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28FB664D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F90715D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359CB02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A7968A9" w14:textId="77777777" w:rsidR="001826D1" w:rsidRDefault="001826D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EB0ECC4" w14:textId="77777777" w:rsidR="001826D1" w:rsidRDefault="001826D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477FF15" w14:textId="77777777" w:rsidR="001826D1" w:rsidRDefault="001826D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0EB8545" w14:textId="77777777" w:rsidR="001826D1" w:rsidRDefault="001826D1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6CDFDD7" w14:textId="77777777" w:rsidR="00237E86" w:rsidRDefault="00237E86" w:rsidP="00237E86"/>
    <w:p w14:paraId="37901386" w14:textId="77777777" w:rsidR="00237E86" w:rsidRPr="0024515B" w:rsidRDefault="00237E86" w:rsidP="001F0AA3">
      <w:pPr>
        <w:pStyle w:val="Nagwek1"/>
        <w:spacing w:before="0"/>
        <w:jc w:val="both"/>
        <w:rPr>
          <w:rFonts w:ascii="Times New Roman" w:hAnsi="Times New Roman"/>
          <w:bCs/>
          <w:i/>
          <w:iCs/>
          <w:szCs w:val="24"/>
          <w:u w:val="none"/>
        </w:rPr>
      </w:pPr>
      <w:r w:rsidRPr="0024515B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</w:t>
      </w:r>
      <w:r w:rsidR="001F0AA3" w:rsidRPr="0024515B">
        <w:rPr>
          <w:rFonts w:ascii="Times New Roman" w:hAnsi="Times New Roman"/>
          <w:bCs/>
          <w:i/>
          <w:iCs/>
          <w:szCs w:val="24"/>
          <w:u w:val="none"/>
        </w:rPr>
        <w:t>fanym/podpisem osobistym</w:t>
      </w:r>
    </w:p>
    <w:p w14:paraId="2D49BD2B" w14:textId="77777777" w:rsidR="00E649B1" w:rsidRDefault="00E649B1" w:rsidP="00205872"/>
    <w:p w14:paraId="00EAEB06" w14:textId="77777777" w:rsidR="00E649B1" w:rsidRDefault="00E649B1" w:rsidP="00205872"/>
    <w:p w14:paraId="4F46F4D5" w14:textId="77777777" w:rsidR="00E649B1" w:rsidRDefault="00E649B1" w:rsidP="00205872"/>
    <w:p w14:paraId="702B7D4C" w14:textId="77777777" w:rsidR="002135C6" w:rsidRDefault="002135C6" w:rsidP="00205872"/>
    <w:p w14:paraId="4F72C3D2" w14:textId="77777777" w:rsidR="001F0AA3" w:rsidRPr="002B4CEA" w:rsidRDefault="002B4CEA" w:rsidP="002B4CEA">
      <w:pPr>
        <w:pStyle w:val="Akapitzlist"/>
        <w:numPr>
          <w:ilvl w:val="0"/>
          <w:numId w:val="5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B4CEA">
        <w:rPr>
          <w:rFonts w:ascii="Times New Roman" w:hAnsi="Times New Roman"/>
          <w:sz w:val="20"/>
          <w:szCs w:val="20"/>
        </w:rPr>
        <w:t>W przypadku składania oferty wspólnej, wymagane jest podanie nazw i adresów wszystkich podmiotów składających ofertę wspólną</w:t>
      </w:r>
      <w:r>
        <w:rPr>
          <w:rFonts w:ascii="Times New Roman" w:hAnsi="Times New Roman"/>
          <w:sz w:val="20"/>
          <w:szCs w:val="20"/>
        </w:rPr>
        <w:t>.</w:t>
      </w:r>
    </w:p>
    <w:sectPr w:rsidR="001F0AA3" w:rsidRPr="002B4CEA" w:rsidSect="00085BAD">
      <w:headerReference w:type="default" r:id="rId8"/>
      <w:footerReference w:type="default" r:id="rId9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8DADD" w14:textId="77777777" w:rsidR="00B900BD" w:rsidRDefault="00B900BD">
      <w:r>
        <w:separator/>
      </w:r>
    </w:p>
  </w:endnote>
  <w:endnote w:type="continuationSeparator" w:id="0">
    <w:p w14:paraId="68CB1A44" w14:textId="77777777" w:rsidR="00B900BD" w:rsidRDefault="00B90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9C19" w14:textId="77777777" w:rsidR="00D1211A" w:rsidRDefault="00FF4E5E" w:rsidP="00FF4E5E">
    <w:pPr>
      <w:pStyle w:val="Stopka"/>
      <w:tabs>
        <w:tab w:val="center" w:pos="5102"/>
        <w:tab w:val="right" w:pos="10205"/>
      </w:tabs>
    </w:pPr>
    <w:r>
      <w:tab/>
    </w:r>
    <w:r>
      <w:tab/>
    </w:r>
    <w:sdt>
      <w:sdtPr>
        <w:id w:val="-1795278635"/>
        <w:docPartObj>
          <w:docPartGallery w:val="Page Numbers (Bottom of Page)"/>
          <w:docPartUnique/>
        </w:docPartObj>
      </w:sdtPr>
      <w:sdtEndPr/>
      <w:sdtContent>
        <w:r w:rsidR="00D1211A">
          <w:fldChar w:fldCharType="begin"/>
        </w:r>
        <w:r w:rsidR="00D1211A">
          <w:instrText>PAGE   \* MERGEFORMAT</w:instrText>
        </w:r>
        <w:r w:rsidR="00D1211A">
          <w:fldChar w:fldCharType="separate"/>
        </w:r>
        <w:r w:rsidR="001826D1">
          <w:rPr>
            <w:noProof/>
          </w:rPr>
          <w:t>1</w:t>
        </w:r>
        <w:r w:rsidR="00D1211A">
          <w:fldChar w:fldCharType="end"/>
        </w:r>
      </w:sdtContent>
    </w:sdt>
    <w:r>
      <w:tab/>
    </w:r>
  </w:p>
  <w:p w14:paraId="2A705F26" w14:textId="77777777" w:rsidR="00D1211A" w:rsidRPr="00912500" w:rsidRDefault="00912500" w:rsidP="00912500">
    <w:pPr>
      <w:pStyle w:val="Stopka"/>
      <w:jc w:val="center"/>
      <w:rPr>
        <w:sz w:val="24"/>
        <w:szCs w:val="24"/>
      </w:rPr>
    </w:pPr>
    <w:r w:rsidRPr="00056303">
      <w:rPr>
        <w:sz w:val="24"/>
        <w:szCs w:val="2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5F57" w14:textId="77777777" w:rsidR="00B900BD" w:rsidRDefault="00B900BD">
      <w:r>
        <w:separator/>
      </w:r>
    </w:p>
  </w:footnote>
  <w:footnote w:type="continuationSeparator" w:id="0">
    <w:p w14:paraId="63B2C48F" w14:textId="77777777" w:rsidR="00B900BD" w:rsidRDefault="00B90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ACC2E" w14:textId="1B8E6D7D" w:rsidR="00346AC8" w:rsidRPr="000B3FA4" w:rsidRDefault="00346AC8" w:rsidP="00346AC8">
    <w:pPr>
      <w:pStyle w:val="Nagwek"/>
      <w:tabs>
        <w:tab w:val="clear" w:pos="4819"/>
        <w:tab w:val="left" w:pos="8370"/>
      </w:tabs>
      <w:jc w:val="right"/>
      <w:rPr>
        <w:i/>
      </w:rPr>
    </w:pPr>
    <w:r w:rsidRPr="000B3FA4">
      <w:rPr>
        <w:i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94677C" w:rsidRPr="0094677C">
      <w:rPr>
        <w:i/>
      </w:rPr>
      <w:t>Ii</w:t>
    </w:r>
    <w:r w:rsidRPr="0094677C">
      <w:rPr>
        <w:i/>
      </w:rPr>
      <w:t>ZP.271</w:t>
    </w:r>
    <w:r w:rsidRPr="000B3FA4">
      <w:rPr>
        <w:i/>
      </w:rPr>
      <w:t>.</w:t>
    </w:r>
    <w:r w:rsidR="00C742B2">
      <w:rPr>
        <w:i/>
      </w:rPr>
      <w:t>87</w:t>
    </w:r>
    <w:r w:rsidRPr="000B3FA4">
      <w:rPr>
        <w:i/>
      </w:rPr>
      <w:t>.202</w:t>
    </w:r>
    <w:r w:rsidR="00B6604B">
      <w:rPr>
        <w:i/>
      </w:rPr>
      <w:t>6</w:t>
    </w:r>
    <w:r w:rsidRPr="000B3FA4">
      <w:rPr>
        <w:i/>
      </w:rPr>
      <w:t>.</w:t>
    </w:r>
    <w:r w:rsidR="00E738E5">
      <w:rPr>
        <w:i/>
      </w:rPr>
      <w:t>K</w:t>
    </w:r>
    <w:r w:rsidR="00B6604B">
      <w:rPr>
        <w:i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668AA"/>
    <w:multiLevelType w:val="hybridMultilevel"/>
    <w:tmpl w:val="891A45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BA135CD"/>
    <w:multiLevelType w:val="hybridMultilevel"/>
    <w:tmpl w:val="8D4C302E"/>
    <w:lvl w:ilvl="0" w:tplc="02549D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54D227E"/>
    <w:multiLevelType w:val="hybridMultilevel"/>
    <w:tmpl w:val="D4FED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5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985346">
    <w:abstractNumId w:val="25"/>
  </w:num>
  <w:num w:numId="2" w16cid:durableId="2017734062">
    <w:abstractNumId w:val="16"/>
  </w:num>
  <w:num w:numId="3" w16cid:durableId="1885560309">
    <w:abstractNumId w:val="50"/>
  </w:num>
  <w:num w:numId="4" w16cid:durableId="1771392978">
    <w:abstractNumId w:val="47"/>
  </w:num>
  <w:num w:numId="5" w16cid:durableId="1238901156">
    <w:abstractNumId w:val="20"/>
  </w:num>
  <w:num w:numId="6" w16cid:durableId="910578739">
    <w:abstractNumId w:val="23"/>
  </w:num>
  <w:num w:numId="7" w16cid:durableId="629635126">
    <w:abstractNumId w:val="15"/>
  </w:num>
  <w:num w:numId="8" w16cid:durableId="552040617">
    <w:abstractNumId w:val="51"/>
  </w:num>
  <w:num w:numId="9" w16cid:durableId="2021614800">
    <w:abstractNumId w:val="17"/>
  </w:num>
  <w:num w:numId="10" w16cid:durableId="458840441">
    <w:abstractNumId w:val="34"/>
  </w:num>
  <w:num w:numId="11" w16cid:durableId="57947563">
    <w:abstractNumId w:val="37"/>
  </w:num>
  <w:num w:numId="12" w16cid:durableId="1016228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5149429">
    <w:abstractNumId w:val="45"/>
  </w:num>
  <w:num w:numId="14" w16cid:durableId="1992709843">
    <w:abstractNumId w:val="31"/>
  </w:num>
  <w:num w:numId="15" w16cid:durableId="1249385707">
    <w:abstractNumId w:val="36"/>
  </w:num>
  <w:num w:numId="16" w16cid:durableId="1641617769">
    <w:abstractNumId w:val="13"/>
  </w:num>
  <w:num w:numId="17" w16cid:durableId="1586109461">
    <w:abstractNumId w:val="43"/>
  </w:num>
  <w:num w:numId="18" w16cid:durableId="2054619682">
    <w:abstractNumId w:val="38"/>
  </w:num>
  <w:num w:numId="19" w16cid:durableId="319651213">
    <w:abstractNumId w:val="7"/>
  </w:num>
  <w:num w:numId="20" w16cid:durableId="858471990">
    <w:abstractNumId w:val="29"/>
  </w:num>
  <w:num w:numId="21" w16cid:durableId="780076159">
    <w:abstractNumId w:val="49"/>
  </w:num>
  <w:num w:numId="22" w16cid:durableId="309092565">
    <w:abstractNumId w:val="28"/>
  </w:num>
  <w:num w:numId="23" w16cid:durableId="572742009">
    <w:abstractNumId w:val="18"/>
  </w:num>
  <w:num w:numId="24" w16cid:durableId="42825528">
    <w:abstractNumId w:val="26"/>
  </w:num>
  <w:num w:numId="25" w16cid:durableId="1459496034">
    <w:abstractNumId w:val="33"/>
  </w:num>
  <w:num w:numId="26" w16cid:durableId="1663702482">
    <w:abstractNumId w:val="19"/>
  </w:num>
  <w:num w:numId="27" w16cid:durableId="613438123">
    <w:abstractNumId w:val="41"/>
  </w:num>
  <w:num w:numId="28" w16cid:durableId="1882008984">
    <w:abstractNumId w:val="30"/>
  </w:num>
  <w:num w:numId="29" w16cid:durableId="700086311">
    <w:abstractNumId w:val="46"/>
  </w:num>
  <w:num w:numId="30" w16cid:durableId="1798061461">
    <w:abstractNumId w:val="11"/>
  </w:num>
  <w:num w:numId="31" w16cid:durableId="711619207">
    <w:abstractNumId w:val="22"/>
  </w:num>
  <w:num w:numId="32" w16cid:durableId="1137528139">
    <w:abstractNumId w:val="48"/>
  </w:num>
  <w:num w:numId="33" w16cid:durableId="1671830237">
    <w:abstractNumId w:val="10"/>
  </w:num>
  <w:num w:numId="34" w16cid:durableId="2107310427">
    <w:abstractNumId w:val="14"/>
  </w:num>
  <w:num w:numId="35" w16cid:durableId="828909078">
    <w:abstractNumId w:val="21"/>
  </w:num>
  <w:num w:numId="36" w16cid:durableId="1885170591">
    <w:abstractNumId w:val="24"/>
  </w:num>
  <w:num w:numId="37" w16cid:durableId="107287460">
    <w:abstractNumId w:val="52"/>
  </w:num>
  <w:num w:numId="38" w16cid:durableId="486632126">
    <w:abstractNumId w:val="32"/>
  </w:num>
  <w:num w:numId="39" w16cid:durableId="3046245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56936420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02365916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05271542">
    <w:abstractNumId w:val="39"/>
  </w:num>
  <w:num w:numId="43" w16cid:durableId="1737051511">
    <w:abstractNumId w:val="4"/>
  </w:num>
  <w:num w:numId="44" w16cid:durableId="166335512">
    <w:abstractNumId w:val="42"/>
  </w:num>
  <w:num w:numId="45" w16cid:durableId="1584757892">
    <w:abstractNumId w:val="8"/>
  </w:num>
  <w:num w:numId="46" w16cid:durableId="1472864749">
    <w:abstractNumId w:val="44"/>
  </w:num>
  <w:num w:numId="47" w16cid:durableId="1364400942">
    <w:abstractNumId w:val="12"/>
  </w:num>
  <w:num w:numId="48" w16cid:durableId="1894729275">
    <w:abstractNumId w:val="27"/>
  </w:num>
  <w:num w:numId="49" w16cid:durableId="5599900">
    <w:abstractNumId w:val="35"/>
  </w:num>
  <w:num w:numId="50" w16cid:durableId="1130628915">
    <w:abstractNumId w:val="9"/>
  </w:num>
  <w:num w:numId="51" w16cid:durableId="1589653965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450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5BAD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4C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9B4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319"/>
    <w:rsid w:val="000B3473"/>
    <w:rsid w:val="000B3568"/>
    <w:rsid w:val="000B3602"/>
    <w:rsid w:val="000B3623"/>
    <w:rsid w:val="000B3FA4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C51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86C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6FB8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5C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55A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01F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6D1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6D6A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31A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5C6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8BD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15B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3EAD"/>
    <w:rsid w:val="002B4516"/>
    <w:rsid w:val="002B498E"/>
    <w:rsid w:val="002B4CEA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8AC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4F7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AC8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8D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1B8A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D3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7C8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9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8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349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10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363"/>
    <w:rsid w:val="005459CF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79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6E60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07D6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CE2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A0D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2E29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3FF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0F4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4651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5E99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61D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69E0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731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25C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6FDA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745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7E6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1B7A"/>
    <w:rsid w:val="008D217D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00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92D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77C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6FEA"/>
    <w:rsid w:val="009A7046"/>
    <w:rsid w:val="009B0B57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221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D4F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339A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36E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3EC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1C5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5FA"/>
    <w:rsid w:val="00B11985"/>
    <w:rsid w:val="00B11F9A"/>
    <w:rsid w:val="00B1223A"/>
    <w:rsid w:val="00B1244D"/>
    <w:rsid w:val="00B1277D"/>
    <w:rsid w:val="00B12A81"/>
    <w:rsid w:val="00B12CE9"/>
    <w:rsid w:val="00B12D8C"/>
    <w:rsid w:val="00B13090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83A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04B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3F4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0BD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C7724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6F4C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4D0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6BB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2B2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0E"/>
    <w:rsid w:val="00C76234"/>
    <w:rsid w:val="00C76607"/>
    <w:rsid w:val="00C76E2C"/>
    <w:rsid w:val="00C7712F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5A6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CF1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CE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84F"/>
    <w:rsid w:val="00D10C5B"/>
    <w:rsid w:val="00D10F4D"/>
    <w:rsid w:val="00D11D84"/>
    <w:rsid w:val="00D11E76"/>
    <w:rsid w:val="00D1211A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6A9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2C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739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0BD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B56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E5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9D1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DA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1AA4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0E70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4E5E"/>
    <w:rsid w:val="00FF5B04"/>
    <w:rsid w:val="00FF5C60"/>
    <w:rsid w:val="00FF5E1C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6A4AB9"/>
  <w15:docId w15:val="{FC4DE1DE-A959-402D-8C5A-BA1DA8F3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13FDD-D73E-4840-ACA1-E867C594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1558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Katarzyna Kulej</cp:lastModifiedBy>
  <cp:revision>61</cp:revision>
  <cp:lastPrinted>2026-04-13T07:05:00Z</cp:lastPrinted>
  <dcterms:created xsi:type="dcterms:W3CDTF">2021-04-29T07:12:00Z</dcterms:created>
  <dcterms:modified xsi:type="dcterms:W3CDTF">2026-04-13T07:05:00Z</dcterms:modified>
</cp:coreProperties>
</file>